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79A7C" w14:textId="77777777"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3C2E4F47" w14:textId="12EAD5CA"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0F333A">
        <w:rPr>
          <w:rFonts w:ascii="Arial" w:hAnsi="Arial" w:cs="Arial"/>
          <w:bCs/>
          <w:sz w:val="20"/>
          <w:szCs w:val="20"/>
        </w:rPr>
        <w:t>8</w:t>
      </w:r>
      <w:proofErr w:type="gramEnd"/>
      <w:r w:rsidRPr="000515AA">
        <w:rPr>
          <w:rFonts w:ascii="Arial" w:hAnsi="Arial" w:cs="Arial"/>
          <w:bCs/>
          <w:sz w:val="20"/>
          <w:szCs w:val="20"/>
        </w:rPr>
        <w:t xml:space="preserve"> do SWZ </w:t>
      </w:r>
    </w:p>
    <w:p w14:paraId="518001CC" w14:textId="77777777" w:rsidR="00206459" w:rsidRPr="000515AA" w:rsidRDefault="00206459" w:rsidP="00552E30">
      <w:pPr>
        <w:widowControl w:val="0"/>
        <w:numPr>
          <w:ilvl w:val="4"/>
          <w:numId w:val="0"/>
        </w:numPr>
        <w:tabs>
          <w:tab w:val="left" w:pos="708"/>
          <w:tab w:val="left" w:pos="1008"/>
        </w:tabs>
        <w:ind w:left="1009" w:hanging="1009"/>
        <w:jc w:val="center"/>
        <w:rPr>
          <w:rFonts w:ascii="Arial" w:hAnsi="Arial" w:cs="Arial"/>
          <w:b/>
          <w:sz w:val="20"/>
          <w:szCs w:val="20"/>
        </w:rPr>
      </w:pPr>
    </w:p>
    <w:p w14:paraId="1384C1E6" w14:textId="77777777" w:rsidR="00241781" w:rsidRDefault="00241781" w:rsidP="00B77D30">
      <w:pPr>
        <w:pStyle w:val="Default"/>
        <w:ind w:right="-284"/>
        <w:jc w:val="center"/>
        <w:rPr>
          <w:rFonts w:ascii="Arial" w:hAnsi="Arial" w:cs="Arial"/>
          <w:b/>
          <w:bCs/>
          <w:color w:val="auto"/>
          <w:sz w:val="20"/>
          <w:szCs w:val="20"/>
        </w:rPr>
      </w:pPr>
    </w:p>
    <w:p w14:paraId="36D1D862" w14:textId="239E85EE" w:rsidR="00B77D30" w:rsidRPr="004B6140" w:rsidRDefault="00B77D30" w:rsidP="00B77D30">
      <w:pPr>
        <w:pStyle w:val="Default"/>
        <w:ind w:right="-284"/>
        <w:jc w:val="center"/>
        <w:rPr>
          <w:rFonts w:ascii="Arial" w:hAnsi="Arial" w:cs="Arial"/>
          <w:b/>
          <w:bCs/>
          <w:color w:val="auto"/>
          <w:sz w:val="20"/>
          <w:szCs w:val="20"/>
        </w:rPr>
      </w:pPr>
      <w:r w:rsidRPr="004B6140">
        <w:rPr>
          <w:rFonts w:ascii="Arial" w:hAnsi="Arial" w:cs="Arial"/>
          <w:b/>
          <w:bCs/>
          <w:color w:val="auto"/>
          <w:sz w:val="20"/>
          <w:szCs w:val="20"/>
        </w:rPr>
        <w:t>WYKAZ ROBÓT BUDOWALNYCH</w:t>
      </w:r>
    </w:p>
    <w:p w14:paraId="2B67094F" w14:textId="77777777" w:rsidR="00B77D30" w:rsidRPr="00036368" w:rsidRDefault="00B77D30" w:rsidP="00B77D30">
      <w:pPr>
        <w:suppressAutoHyphens w:val="0"/>
        <w:autoSpaceDE w:val="0"/>
        <w:autoSpaceDN w:val="0"/>
        <w:adjustRightInd w:val="0"/>
        <w:jc w:val="center"/>
        <w:rPr>
          <w:rFonts w:ascii="Arial" w:hAnsi="Arial" w:cs="Arial"/>
          <w:bCs/>
          <w:sz w:val="16"/>
          <w:szCs w:val="16"/>
          <w:lang w:eastAsia="pl-PL"/>
        </w:rPr>
      </w:pPr>
      <w:r w:rsidRPr="004B6140">
        <w:rPr>
          <w:rFonts w:ascii="Arial" w:hAnsi="Arial" w:cs="Arial"/>
          <w:sz w:val="20"/>
          <w:szCs w:val="20"/>
          <w:lang w:eastAsia="pl-PL"/>
        </w:rPr>
        <w:t xml:space="preserve"> </w:t>
      </w:r>
    </w:p>
    <w:p w14:paraId="609AFE25" w14:textId="10E02C0E" w:rsidR="00B72ADD" w:rsidRDefault="00B77D30" w:rsidP="00B72ADD">
      <w:pPr>
        <w:tabs>
          <w:tab w:val="left" w:pos="2410"/>
          <w:tab w:val="left" w:pos="2552"/>
          <w:tab w:val="left" w:pos="3402"/>
          <w:tab w:val="left" w:pos="3686"/>
        </w:tabs>
        <w:spacing w:line="276" w:lineRule="auto"/>
        <w:ind w:left="1560" w:hanging="1560"/>
        <w:jc w:val="both"/>
        <w:rPr>
          <w:rFonts w:ascii="Arial" w:hAnsi="Arial" w:cs="Arial"/>
          <w:sz w:val="20"/>
          <w:szCs w:val="20"/>
        </w:rPr>
      </w:pPr>
      <w:r w:rsidRPr="008257B3">
        <w:rPr>
          <w:rFonts w:ascii="Arial" w:hAnsi="Arial" w:cs="Arial"/>
          <w:sz w:val="20"/>
          <w:szCs w:val="20"/>
        </w:rPr>
        <w:t xml:space="preserve">Nazwa zadania: </w:t>
      </w:r>
      <w:bookmarkStart w:id="0" w:name="_Hlk195008570"/>
      <w:r w:rsidR="00B72ADD" w:rsidRPr="007055D4">
        <w:rPr>
          <w:rFonts w:ascii="Arial" w:hAnsi="Arial" w:cs="Arial"/>
          <w:b/>
          <w:bCs/>
          <w:sz w:val="20"/>
          <w:szCs w:val="20"/>
        </w:rPr>
        <w:t>Rozbudowa drogi powiatowej nr 2085K w km od 2+105,00 do km 2+877,10</w:t>
      </w:r>
      <w:r w:rsidR="00B72ADD">
        <w:rPr>
          <w:rFonts w:ascii="Arial" w:hAnsi="Arial" w:cs="Arial"/>
          <w:sz w:val="20"/>
          <w:szCs w:val="20"/>
        </w:rPr>
        <w:t xml:space="preserve"> </w:t>
      </w:r>
      <w:r w:rsidR="00B72ADD" w:rsidRPr="007055D4">
        <w:rPr>
          <w:rFonts w:ascii="Arial" w:hAnsi="Arial" w:cs="Arial"/>
          <w:b/>
          <w:bCs/>
          <w:sz w:val="20"/>
          <w:szCs w:val="20"/>
        </w:rPr>
        <w:t>w</w:t>
      </w:r>
      <w:r w:rsidR="00B72ADD">
        <w:rPr>
          <w:rFonts w:ascii="Arial" w:hAnsi="Arial" w:cs="Arial"/>
          <w:b/>
          <w:bCs/>
          <w:sz w:val="20"/>
          <w:szCs w:val="20"/>
        </w:rPr>
        <w:t> </w:t>
      </w:r>
      <w:r w:rsidR="00B72ADD" w:rsidRPr="007055D4">
        <w:rPr>
          <w:rFonts w:ascii="Arial" w:hAnsi="Arial" w:cs="Arial"/>
          <w:b/>
          <w:bCs/>
          <w:sz w:val="20"/>
          <w:szCs w:val="20"/>
        </w:rPr>
        <w:t>miejscowości Gierczyce, Powiat Bocheński</w:t>
      </w:r>
      <w:bookmarkEnd w:id="0"/>
      <w:r w:rsidR="00B72ADD">
        <w:rPr>
          <w:rFonts w:ascii="Arial" w:hAnsi="Arial" w:cs="Arial"/>
          <w:b/>
          <w:bCs/>
          <w:sz w:val="20"/>
          <w:szCs w:val="20"/>
        </w:rPr>
        <w:t>.</w:t>
      </w:r>
    </w:p>
    <w:p w14:paraId="27005753" w14:textId="77777777" w:rsidR="008D0B47" w:rsidRPr="00036368" w:rsidRDefault="008D0B47" w:rsidP="0002365F">
      <w:pPr>
        <w:pStyle w:val="Zwykytekst1"/>
        <w:spacing w:before="120" w:line="276" w:lineRule="auto"/>
        <w:ind w:left="1560" w:right="-1" w:hanging="1560"/>
        <w:jc w:val="both"/>
        <w:rPr>
          <w:rFonts w:ascii="Arial" w:hAnsi="Arial" w:cs="Arial"/>
          <w:bCs/>
          <w:sz w:val="8"/>
          <w:szCs w:val="8"/>
        </w:rPr>
      </w:pPr>
    </w:p>
    <w:p w14:paraId="7EC07018" w14:textId="09199B9C" w:rsidR="00B77D30" w:rsidRPr="006D047F" w:rsidRDefault="00B77D30" w:rsidP="00B77D30">
      <w:pPr>
        <w:spacing w:line="360" w:lineRule="auto"/>
        <w:rPr>
          <w:rFonts w:ascii="Arial" w:hAnsi="Arial" w:cs="Arial"/>
          <w:bCs/>
          <w:sz w:val="20"/>
          <w:szCs w:val="20"/>
        </w:rPr>
      </w:pPr>
      <w:r w:rsidRPr="006D047F">
        <w:rPr>
          <w:rFonts w:ascii="Arial" w:hAnsi="Arial" w:cs="Arial"/>
          <w:bCs/>
          <w:sz w:val="20"/>
          <w:szCs w:val="20"/>
        </w:rPr>
        <w:t>Nazwa i adres Wykonawcy: ...................................................................................................................................................................</w:t>
      </w:r>
    </w:p>
    <w:p w14:paraId="379948C6" w14:textId="64D74788" w:rsidR="00B77D30" w:rsidRDefault="00B77D30" w:rsidP="00B77D30">
      <w:pPr>
        <w:rPr>
          <w:rFonts w:ascii="Arial" w:hAnsi="Arial" w:cs="Arial"/>
          <w:bCs/>
          <w:sz w:val="20"/>
          <w:szCs w:val="20"/>
        </w:rPr>
      </w:pPr>
      <w:r w:rsidRPr="006D047F">
        <w:rPr>
          <w:rFonts w:ascii="Arial" w:hAnsi="Arial" w:cs="Arial"/>
          <w:bCs/>
          <w:sz w:val="20"/>
          <w:szCs w:val="20"/>
        </w:rPr>
        <w:t>...................................................................................................................................................................</w:t>
      </w:r>
    </w:p>
    <w:p w14:paraId="0E8997BE" w14:textId="169A5C8E" w:rsidR="00B77D30" w:rsidRDefault="00B77D30" w:rsidP="00B77D30">
      <w:pPr>
        <w:rPr>
          <w:rFonts w:ascii="Arial" w:hAnsi="Arial" w:cs="Arial"/>
          <w:sz w:val="20"/>
          <w:szCs w:val="20"/>
        </w:rPr>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7"/>
        <w:gridCol w:w="3219"/>
        <w:gridCol w:w="1200"/>
        <w:gridCol w:w="1470"/>
        <w:gridCol w:w="1467"/>
        <w:gridCol w:w="1401"/>
      </w:tblGrid>
      <w:tr w:rsidR="009A540E" w:rsidRPr="00711734" w14:paraId="4404062F" w14:textId="77777777" w:rsidTr="00241781">
        <w:trPr>
          <w:trHeight w:val="547"/>
        </w:trPr>
        <w:tc>
          <w:tcPr>
            <w:tcW w:w="212" w:type="pct"/>
            <w:vMerge w:val="restart"/>
            <w:tcBorders>
              <w:top w:val="single" w:sz="4" w:space="0" w:color="auto"/>
              <w:left w:val="single" w:sz="4" w:space="0" w:color="auto"/>
              <w:right w:val="single" w:sz="4" w:space="0" w:color="auto"/>
            </w:tcBorders>
            <w:vAlign w:val="center"/>
          </w:tcPr>
          <w:p w14:paraId="5E6818B6" w14:textId="77777777" w:rsidR="009A540E" w:rsidRPr="005C1374" w:rsidRDefault="009A540E" w:rsidP="0074407D">
            <w:pPr>
              <w:jc w:val="center"/>
              <w:rPr>
                <w:rFonts w:ascii="Arial" w:hAnsi="Arial" w:cs="Arial"/>
                <w:b/>
                <w:sz w:val="16"/>
                <w:szCs w:val="16"/>
              </w:rPr>
            </w:pPr>
            <w:r w:rsidRPr="005C1374">
              <w:rPr>
                <w:rFonts w:ascii="Arial" w:hAnsi="Arial" w:cs="Arial"/>
                <w:b/>
                <w:sz w:val="16"/>
                <w:szCs w:val="16"/>
              </w:rPr>
              <w:t>Lp.</w:t>
            </w:r>
          </w:p>
        </w:tc>
        <w:tc>
          <w:tcPr>
            <w:tcW w:w="1760" w:type="pct"/>
            <w:tcBorders>
              <w:top w:val="single" w:sz="4" w:space="0" w:color="auto"/>
              <w:left w:val="single" w:sz="4" w:space="0" w:color="auto"/>
              <w:bottom w:val="single" w:sz="4" w:space="0" w:color="auto"/>
              <w:right w:val="single" w:sz="4" w:space="0" w:color="auto"/>
            </w:tcBorders>
            <w:vAlign w:val="center"/>
          </w:tcPr>
          <w:p w14:paraId="5A88E31F" w14:textId="77777777" w:rsidR="009A540E" w:rsidRPr="00711734" w:rsidRDefault="009A540E" w:rsidP="0074407D">
            <w:pPr>
              <w:jc w:val="center"/>
              <w:rPr>
                <w:rFonts w:ascii="Arial" w:hAnsi="Arial" w:cs="Arial"/>
                <w:b/>
                <w:sz w:val="16"/>
                <w:szCs w:val="16"/>
              </w:rPr>
            </w:pPr>
            <w:r>
              <w:rPr>
                <w:rFonts w:ascii="Arial" w:hAnsi="Arial" w:cs="Arial"/>
                <w:b/>
                <w:sz w:val="16"/>
                <w:szCs w:val="16"/>
              </w:rPr>
              <w:t xml:space="preserve">Rodzaj robót budowlanych – informacje potwierdzające spełnienie warunku </w:t>
            </w:r>
            <w:r>
              <w:rPr>
                <w:rFonts w:ascii="Arial" w:hAnsi="Arial" w:cs="Arial"/>
                <w:b/>
                <w:sz w:val="16"/>
                <w:szCs w:val="16"/>
                <w:vertAlign w:val="superscript"/>
              </w:rPr>
              <w:t>1</w:t>
            </w:r>
          </w:p>
        </w:tc>
        <w:tc>
          <w:tcPr>
            <w:tcW w:w="656" w:type="pct"/>
            <w:vMerge w:val="restart"/>
            <w:tcBorders>
              <w:top w:val="single" w:sz="4" w:space="0" w:color="auto"/>
              <w:left w:val="single" w:sz="4" w:space="0" w:color="auto"/>
              <w:right w:val="single" w:sz="4" w:space="0" w:color="auto"/>
            </w:tcBorders>
            <w:vAlign w:val="center"/>
          </w:tcPr>
          <w:p w14:paraId="507DF068"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Wartość </w:t>
            </w:r>
            <w:r>
              <w:rPr>
                <w:rFonts w:ascii="Arial" w:hAnsi="Arial" w:cs="Arial"/>
                <w:b/>
                <w:sz w:val="16"/>
                <w:szCs w:val="16"/>
              </w:rPr>
              <w:t>robót</w:t>
            </w:r>
          </w:p>
          <w:p w14:paraId="0A7C9EF3"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(w zł brutto)</w:t>
            </w:r>
          </w:p>
        </w:tc>
        <w:tc>
          <w:tcPr>
            <w:tcW w:w="804" w:type="pct"/>
            <w:vMerge w:val="restart"/>
            <w:tcBorders>
              <w:top w:val="single" w:sz="4" w:space="0" w:color="auto"/>
              <w:left w:val="single" w:sz="4" w:space="0" w:color="auto"/>
              <w:right w:val="single" w:sz="4" w:space="0" w:color="auto"/>
            </w:tcBorders>
            <w:vAlign w:val="center"/>
          </w:tcPr>
          <w:p w14:paraId="69EA8998" w14:textId="77777777" w:rsidR="009A540E" w:rsidRDefault="009A540E" w:rsidP="0074407D">
            <w:pPr>
              <w:jc w:val="center"/>
              <w:rPr>
                <w:rFonts w:ascii="Arial" w:hAnsi="Arial" w:cs="Arial"/>
                <w:b/>
                <w:sz w:val="16"/>
                <w:szCs w:val="16"/>
              </w:rPr>
            </w:pPr>
            <w:r w:rsidRPr="00711734">
              <w:rPr>
                <w:rFonts w:ascii="Arial" w:hAnsi="Arial" w:cs="Arial"/>
                <w:b/>
                <w:sz w:val="16"/>
                <w:szCs w:val="16"/>
              </w:rPr>
              <w:t xml:space="preserve">Data </w:t>
            </w:r>
            <w:r>
              <w:rPr>
                <w:rFonts w:ascii="Arial" w:hAnsi="Arial" w:cs="Arial"/>
                <w:b/>
                <w:sz w:val="16"/>
                <w:szCs w:val="16"/>
              </w:rPr>
              <w:t xml:space="preserve">realizacji robót </w:t>
            </w:r>
          </w:p>
          <w:p w14:paraId="65AD8AB2"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i podmiot, na rzecz którego </w:t>
            </w:r>
            <w:r>
              <w:rPr>
                <w:rFonts w:ascii="Arial" w:hAnsi="Arial" w:cs="Arial"/>
                <w:b/>
                <w:sz w:val="16"/>
                <w:szCs w:val="16"/>
              </w:rPr>
              <w:t>roboty zostały wykonane</w:t>
            </w:r>
          </w:p>
        </w:tc>
        <w:tc>
          <w:tcPr>
            <w:tcW w:w="1568" w:type="pct"/>
            <w:gridSpan w:val="2"/>
            <w:vMerge w:val="restart"/>
            <w:tcBorders>
              <w:top w:val="single" w:sz="4" w:space="0" w:color="auto"/>
              <w:left w:val="single" w:sz="4" w:space="0" w:color="auto"/>
              <w:right w:val="single" w:sz="4" w:space="0" w:color="auto"/>
            </w:tcBorders>
            <w:vAlign w:val="center"/>
          </w:tcPr>
          <w:p w14:paraId="4DAEBFE1"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Wykonawca </w:t>
            </w:r>
            <w:r>
              <w:rPr>
                <w:rFonts w:ascii="Arial" w:hAnsi="Arial" w:cs="Arial"/>
                <w:b/>
                <w:sz w:val="16"/>
                <w:szCs w:val="16"/>
              </w:rPr>
              <w:t>robót</w:t>
            </w:r>
            <w:r w:rsidRPr="00711734">
              <w:rPr>
                <w:rFonts w:ascii="Arial" w:hAnsi="Arial" w:cs="Arial"/>
                <w:b/>
                <w:sz w:val="16"/>
                <w:szCs w:val="16"/>
              </w:rPr>
              <w:t xml:space="preserve"> </w:t>
            </w:r>
            <w:r w:rsidRPr="00711734">
              <w:rPr>
                <w:rFonts w:ascii="Arial" w:hAnsi="Arial" w:cs="Arial"/>
                <w:b/>
                <w:sz w:val="16"/>
                <w:szCs w:val="16"/>
                <w:vertAlign w:val="superscript"/>
              </w:rPr>
              <w:t>2</w:t>
            </w:r>
          </w:p>
        </w:tc>
      </w:tr>
      <w:tr w:rsidR="009A540E" w:rsidRPr="00711734" w14:paraId="3415FB31" w14:textId="77777777" w:rsidTr="001F23AB">
        <w:trPr>
          <w:trHeight w:val="458"/>
        </w:trPr>
        <w:tc>
          <w:tcPr>
            <w:tcW w:w="212" w:type="pct"/>
            <w:vMerge/>
            <w:tcBorders>
              <w:left w:val="single" w:sz="4" w:space="0" w:color="auto"/>
              <w:right w:val="single" w:sz="4" w:space="0" w:color="auto"/>
            </w:tcBorders>
            <w:vAlign w:val="center"/>
            <w:hideMark/>
          </w:tcPr>
          <w:p w14:paraId="696E250B" w14:textId="77777777" w:rsidR="009A540E" w:rsidRPr="000515AA" w:rsidRDefault="009A540E" w:rsidP="0074407D">
            <w:pPr>
              <w:jc w:val="center"/>
              <w:rPr>
                <w:rFonts w:ascii="Arial" w:hAnsi="Arial" w:cs="Arial"/>
                <w:b/>
                <w:sz w:val="18"/>
                <w:szCs w:val="18"/>
              </w:rPr>
            </w:pPr>
          </w:p>
        </w:tc>
        <w:tc>
          <w:tcPr>
            <w:tcW w:w="1760" w:type="pct"/>
            <w:vMerge w:val="restart"/>
            <w:tcBorders>
              <w:top w:val="single" w:sz="4" w:space="0" w:color="auto"/>
              <w:left w:val="single" w:sz="4" w:space="0" w:color="auto"/>
              <w:right w:val="single" w:sz="4" w:space="0" w:color="auto"/>
            </w:tcBorders>
            <w:vAlign w:val="center"/>
            <w:hideMark/>
          </w:tcPr>
          <w:p w14:paraId="720E45CA"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Nazwa zadania,</w:t>
            </w:r>
          </w:p>
          <w:p w14:paraId="28984A4C"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zakres, typ, przedmiot, rodzaj i opis </w:t>
            </w:r>
            <w:r>
              <w:rPr>
                <w:rFonts w:ascii="Arial" w:hAnsi="Arial" w:cs="Arial"/>
                <w:b/>
                <w:sz w:val="16"/>
                <w:szCs w:val="16"/>
              </w:rPr>
              <w:t>robót</w:t>
            </w:r>
            <w:r w:rsidRPr="00711734">
              <w:rPr>
                <w:rFonts w:ascii="Arial" w:hAnsi="Arial" w:cs="Arial"/>
                <w:b/>
                <w:sz w:val="16"/>
                <w:szCs w:val="16"/>
              </w:rPr>
              <w:t>,</w:t>
            </w:r>
            <w:r>
              <w:rPr>
                <w:rFonts w:ascii="Arial" w:hAnsi="Arial" w:cs="Arial"/>
                <w:b/>
                <w:sz w:val="16"/>
                <w:szCs w:val="16"/>
              </w:rPr>
              <w:t xml:space="preserve"> miejsce wykonania robót, itd. </w:t>
            </w:r>
          </w:p>
          <w:p w14:paraId="75671F72" w14:textId="77777777" w:rsidR="009A540E" w:rsidRPr="00711734" w:rsidRDefault="009A540E" w:rsidP="0074407D">
            <w:pPr>
              <w:jc w:val="center"/>
              <w:rPr>
                <w:rFonts w:ascii="Arial" w:hAnsi="Arial" w:cs="Arial"/>
                <w:iCs/>
                <w:sz w:val="12"/>
                <w:szCs w:val="12"/>
              </w:rPr>
            </w:pPr>
            <w:r w:rsidRPr="00711734">
              <w:rPr>
                <w:rFonts w:ascii="Arial" w:hAnsi="Arial" w:cs="Arial"/>
                <w:iCs/>
                <w:sz w:val="12"/>
                <w:szCs w:val="12"/>
              </w:rPr>
              <w:t xml:space="preserve">(należy podać wszystkie informacje niezbędne do oceny </w:t>
            </w:r>
          </w:p>
          <w:p w14:paraId="03DE8F00" w14:textId="1476C7D0" w:rsidR="009A540E" w:rsidRPr="00711734" w:rsidRDefault="009A540E" w:rsidP="0074407D">
            <w:pPr>
              <w:jc w:val="center"/>
              <w:rPr>
                <w:rFonts w:ascii="Arial" w:hAnsi="Arial" w:cs="Arial"/>
                <w:b/>
                <w:sz w:val="16"/>
                <w:szCs w:val="16"/>
              </w:rPr>
            </w:pPr>
            <w:r w:rsidRPr="00711734">
              <w:rPr>
                <w:rFonts w:ascii="Arial" w:hAnsi="Arial" w:cs="Arial"/>
                <w:iCs/>
                <w:sz w:val="12"/>
                <w:szCs w:val="12"/>
              </w:rPr>
              <w:t>spełniania warunku, o którym mowa w Rozdziale VI</w:t>
            </w:r>
            <w:r>
              <w:rPr>
                <w:rFonts w:ascii="Arial" w:hAnsi="Arial" w:cs="Arial"/>
                <w:iCs/>
                <w:sz w:val="12"/>
                <w:szCs w:val="12"/>
              </w:rPr>
              <w:t>I</w:t>
            </w:r>
            <w:r w:rsidRPr="00711734">
              <w:rPr>
                <w:rFonts w:ascii="Arial" w:hAnsi="Arial" w:cs="Arial"/>
                <w:iCs/>
                <w:sz w:val="12"/>
                <w:szCs w:val="12"/>
              </w:rPr>
              <w:t>I ust.</w:t>
            </w:r>
            <w:r w:rsidR="00D03407">
              <w:rPr>
                <w:rFonts w:ascii="Arial" w:hAnsi="Arial" w:cs="Arial"/>
                <w:iCs/>
                <w:sz w:val="12"/>
                <w:szCs w:val="12"/>
              </w:rPr>
              <w:t> </w:t>
            </w:r>
            <w:r w:rsidRPr="00711734">
              <w:rPr>
                <w:rFonts w:ascii="Arial" w:hAnsi="Arial" w:cs="Arial"/>
                <w:iCs/>
                <w:sz w:val="12"/>
                <w:szCs w:val="12"/>
              </w:rPr>
              <w:t xml:space="preserve">2 pkt 4) </w:t>
            </w:r>
            <w:r>
              <w:rPr>
                <w:rFonts w:ascii="Arial" w:hAnsi="Arial" w:cs="Arial"/>
                <w:iCs/>
                <w:sz w:val="12"/>
                <w:szCs w:val="12"/>
              </w:rPr>
              <w:t xml:space="preserve">lit. a) </w:t>
            </w:r>
            <w:r w:rsidRPr="00711734">
              <w:rPr>
                <w:rFonts w:ascii="Arial" w:hAnsi="Arial" w:cs="Arial"/>
                <w:iCs/>
                <w:sz w:val="12"/>
                <w:szCs w:val="12"/>
              </w:rPr>
              <w:t>SWZ)</w:t>
            </w:r>
          </w:p>
        </w:tc>
        <w:tc>
          <w:tcPr>
            <w:tcW w:w="656" w:type="pct"/>
            <w:vMerge/>
            <w:tcBorders>
              <w:left w:val="single" w:sz="4" w:space="0" w:color="auto"/>
              <w:right w:val="single" w:sz="4" w:space="0" w:color="auto"/>
            </w:tcBorders>
            <w:vAlign w:val="center"/>
            <w:hideMark/>
          </w:tcPr>
          <w:p w14:paraId="0C20A67B" w14:textId="77777777" w:rsidR="009A540E" w:rsidRPr="00711734" w:rsidRDefault="009A540E" w:rsidP="0074407D">
            <w:pPr>
              <w:jc w:val="center"/>
              <w:rPr>
                <w:rFonts w:ascii="Arial" w:hAnsi="Arial" w:cs="Arial"/>
                <w:b/>
                <w:sz w:val="16"/>
                <w:szCs w:val="16"/>
              </w:rPr>
            </w:pPr>
          </w:p>
        </w:tc>
        <w:tc>
          <w:tcPr>
            <w:tcW w:w="804" w:type="pct"/>
            <w:vMerge/>
            <w:tcBorders>
              <w:left w:val="single" w:sz="4" w:space="0" w:color="auto"/>
              <w:right w:val="single" w:sz="4" w:space="0" w:color="auto"/>
            </w:tcBorders>
            <w:vAlign w:val="center"/>
            <w:hideMark/>
          </w:tcPr>
          <w:p w14:paraId="5B9F7EFC" w14:textId="77777777" w:rsidR="009A540E" w:rsidRPr="00711734" w:rsidRDefault="009A540E" w:rsidP="0074407D">
            <w:pPr>
              <w:jc w:val="center"/>
              <w:rPr>
                <w:rFonts w:ascii="Arial" w:hAnsi="Arial" w:cs="Arial"/>
                <w:b/>
                <w:sz w:val="16"/>
                <w:szCs w:val="16"/>
              </w:rPr>
            </w:pPr>
          </w:p>
        </w:tc>
        <w:tc>
          <w:tcPr>
            <w:tcW w:w="1568" w:type="pct"/>
            <w:gridSpan w:val="2"/>
            <w:vMerge/>
            <w:tcBorders>
              <w:left w:val="single" w:sz="4" w:space="0" w:color="auto"/>
              <w:bottom w:val="single" w:sz="4" w:space="0" w:color="auto"/>
              <w:right w:val="single" w:sz="4" w:space="0" w:color="auto"/>
            </w:tcBorders>
            <w:vAlign w:val="center"/>
            <w:hideMark/>
          </w:tcPr>
          <w:p w14:paraId="10D770FB" w14:textId="77777777" w:rsidR="009A540E" w:rsidRPr="00711734" w:rsidRDefault="009A540E" w:rsidP="0074407D">
            <w:pPr>
              <w:jc w:val="center"/>
              <w:rPr>
                <w:rFonts w:ascii="Arial" w:hAnsi="Arial" w:cs="Arial"/>
                <w:b/>
                <w:sz w:val="16"/>
                <w:szCs w:val="16"/>
                <w:vertAlign w:val="superscript"/>
              </w:rPr>
            </w:pPr>
          </w:p>
        </w:tc>
      </w:tr>
      <w:tr w:rsidR="009A540E" w:rsidRPr="00711734" w14:paraId="1A96B07E" w14:textId="77777777" w:rsidTr="009A540E">
        <w:trPr>
          <w:trHeight w:val="978"/>
        </w:trPr>
        <w:tc>
          <w:tcPr>
            <w:tcW w:w="212" w:type="pct"/>
            <w:vMerge/>
            <w:tcBorders>
              <w:left w:val="single" w:sz="4" w:space="0" w:color="auto"/>
              <w:bottom w:val="single" w:sz="4" w:space="0" w:color="auto"/>
              <w:right w:val="single" w:sz="4" w:space="0" w:color="auto"/>
            </w:tcBorders>
            <w:vAlign w:val="center"/>
          </w:tcPr>
          <w:p w14:paraId="4A524E82" w14:textId="77777777" w:rsidR="009A540E" w:rsidRPr="000515AA" w:rsidRDefault="009A540E" w:rsidP="0074407D">
            <w:pPr>
              <w:jc w:val="center"/>
              <w:rPr>
                <w:rFonts w:ascii="Arial" w:hAnsi="Arial" w:cs="Arial"/>
                <w:b/>
                <w:sz w:val="18"/>
                <w:szCs w:val="18"/>
              </w:rPr>
            </w:pPr>
          </w:p>
        </w:tc>
        <w:tc>
          <w:tcPr>
            <w:tcW w:w="1760" w:type="pct"/>
            <w:vMerge/>
            <w:tcBorders>
              <w:left w:val="single" w:sz="4" w:space="0" w:color="auto"/>
              <w:bottom w:val="single" w:sz="4" w:space="0" w:color="auto"/>
              <w:right w:val="single" w:sz="4" w:space="0" w:color="auto"/>
            </w:tcBorders>
            <w:vAlign w:val="center"/>
          </w:tcPr>
          <w:p w14:paraId="11A7681A" w14:textId="77777777" w:rsidR="009A540E" w:rsidRPr="000515AA" w:rsidRDefault="009A540E" w:rsidP="0074407D">
            <w:pPr>
              <w:jc w:val="center"/>
              <w:rPr>
                <w:rFonts w:ascii="Arial" w:hAnsi="Arial" w:cs="Arial"/>
                <w:b/>
                <w:sz w:val="18"/>
                <w:szCs w:val="18"/>
              </w:rPr>
            </w:pPr>
          </w:p>
        </w:tc>
        <w:tc>
          <w:tcPr>
            <w:tcW w:w="656" w:type="pct"/>
            <w:vMerge/>
            <w:tcBorders>
              <w:left w:val="single" w:sz="4" w:space="0" w:color="auto"/>
              <w:bottom w:val="single" w:sz="4" w:space="0" w:color="auto"/>
              <w:right w:val="single" w:sz="4" w:space="0" w:color="auto"/>
            </w:tcBorders>
            <w:vAlign w:val="center"/>
          </w:tcPr>
          <w:p w14:paraId="5E516DBB" w14:textId="77777777" w:rsidR="009A540E" w:rsidRPr="000515AA" w:rsidRDefault="009A540E" w:rsidP="0074407D">
            <w:pPr>
              <w:jc w:val="center"/>
              <w:rPr>
                <w:rFonts w:ascii="Arial" w:hAnsi="Arial" w:cs="Arial"/>
                <w:b/>
                <w:sz w:val="18"/>
                <w:szCs w:val="18"/>
              </w:rPr>
            </w:pPr>
          </w:p>
        </w:tc>
        <w:tc>
          <w:tcPr>
            <w:tcW w:w="804" w:type="pct"/>
            <w:vMerge/>
            <w:tcBorders>
              <w:left w:val="single" w:sz="4" w:space="0" w:color="auto"/>
              <w:bottom w:val="single" w:sz="4" w:space="0" w:color="auto"/>
              <w:right w:val="single" w:sz="4" w:space="0" w:color="auto"/>
            </w:tcBorders>
            <w:vAlign w:val="center"/>
          </w:tcPr>
          <w:p w14:paraId="74EB994A" w14:textId="77777777" w:rsidR="009A540E" w:rsidRPr="000515AA" w:rsidRDefault="009A540E" w:rsidP="0074407D">
            <w:pPr>
              <w:jc w:val="center"/>
              <w:rPr>
                <w:rFonts w:ascii="Arial" w:hAnsi="Arial" w:cs="Arial"/>
                <w:b/>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0D649D7A"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Wykonawca składający ofertę</w:t>
            </w:r>
          </w:p>
        </w:tc>
        <w:tc>
          <w:tcPr>
            <w:tcW w:w="766" w:type="pct"/>
            <w:tcBorders>
              <w:top w:val="single" w:sz="4" w:space="0" w:color="auto"/>
              <w:left w:val="single" w:sz="4" w:space="0" w:color="auto"/>
              <w:bottom w:val="single" w:sz="4" w:space="0" w:color="auto"/>
              <w:right w:val="single" w:sz="4" w:space="0" w:color="auto"/>
            </w:tcBorders>
            <w:vAlign w:val="center"/>
          </w:tcPr>
          <w:p w14:paraId="67FA12E1" w14:textId="77777777" w:rsidR="009A540E" w:rsidRDefault="009A540E" w:rsidP="0074407D">
            <w:pPr>
              <w:jc w:val="center"/>
              <w:rPr>
                <w:rFonts w:ascii="Arial" w:hAnsi="Arial" w:cs="Arial"/>
                <w:b/>
                <w:sz w:val="16"/>
                <w:szCs w:val="16"/>
              </w:rPr>
            </w:pPr>
            <w:r w:rsidRPr="00711734">
              <w:rPr>
                <w:rFonts w:ascii="Arial" w:hAnsi="Arial" w:cs="Arial"/>
                <w:b/>
                <w:sz w:val="16"/>
                <w:szCs w:val="16"/>
              </w:rPr>
              <w:t>Podmiot udostepniający zasoby</w:t>
            </w:r>
          </w:p>
          <w:p w14:paraId="7FB33F77"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(tzw. podmiot trzeci)</w:t>
            </w:r>
          </w:p>
        </w:tc>
      </w:tr>
      <w:tr w:rsidR="009A540E" w:rsidRPr="000515AA" w14:paraId="18B28DCF" w14:textId="77777777" w:rsidTr="00241781">
        <w:trPr>
          <w:trHeight w:val="3921"/>
        </w:trPr>
        <w:tc>
          <w:tcPr>
            <w:tcW w:w="212" w:type="pct"/>
            <w:tcBorders>
              <w:top w:val="single" w:sz="4" w:space="0" w:color="auto"/>
              <w:left w:val="single" w:sz="4" w:space="0" w:color="auto"/>
              <w:bottom w:val="single" w:sz="4" w:space="0" w:color="auto"/>
              <w:right w:val="single" w:sz="4" w:space="0" w:color="auto"/>
            </w:tcBorders>
            <w:vAlign w:val="center"/>
            <w:hideMark/>
          </w:tcPr>
          <w:p w14:paraId="21FD99C8" w14:textId="77777777" w:rsidR="009A540E" w:rsidRPr="000515AA" w:rsidRDefault="009A540E" w:rsidP="0074407D">
            <w:pPr>
              <w:jc w:val="center"/>
              <w:rPr>
                <w:rFonts w:ascii="Arial" w:hAnsi="Arial" w:cs="Arial"/>
                <w:bCs/>
                <w:sz w:val="18"/>
                <w:szCs w:val="18"/>
              </w:rPr>
            </w:pPr>
            <w:r w:rsidRPr="000515AA">
              <w:rPr>
                <w:rFonts w:ascii="Arial" w:hAnsi="Arial" w:cs="Arial"/>
                <w:bCs/>
                <w:sz w:val="18"/>
                <w:szCs w:val="18"/>
              </w:rPr>
              <w:t>1.</w:t>
            </w:r>
          </w:p>
        </w:tc>
        <w:tc>
          <w:tcPr>
            <w:tcW w:w="1760" w:type="pct"/>
            <w:tcBorders>
              <w:top w:val="single" w:sz="4" w:space="0" w:color="auto"/>
              <w:left w:val="single" w:sz="4" w:space="0" w:color="auto"/>
              <w:bottom w:val="single" w:sz="4" w:space="0" w:color="auto"/>
              <w:right w:val="single" w:sz="4" w:space="0" w:color="auto"/>
            </w:tcBorders>
            <w:vAlign w:val="center"/>
          </w:tcPr>
          <w:p w14:paraId="635FC22A" w14:textId="77777777" w:rsidR="009A540E" w:rsidRPr="005C1374" w:rsidRDefault="009A540E" w:rsidP="0074407D">
            <w:pPr>
              <w:widowControl w:val="0"/>
              <w:overflowPunct w:val="0"/>
              <w:autoSpaceDE w:val="0"/>
              <w:autoSpaceDN w:val="0"/>
              <w:adjustRightInd w:val="0"/>
              <w:rPr>
                <w:rFonts w:ascii="Arial" w:hAnsi="Arial" w:cs="Arial"/>
                <w:noProof/>
                <w:kern w:val="28"/>
                <w:sz w:val="16"/>
                <w:szCs w:val="16"/>
              </w:rPr>
            </w:pPr>
          </w:p>
        </w:tc>
        <w:tc>
          <w:tcPr>
            <w:tcW w:w="656" w:type="pct"/>
            <w:tcBorders>
              <w:top w:val="single" w:sz="4" w:space="0" w:color="auto"/>
              <w:left w:val="single" w:sz="4" w:space="0" w:color="auto"/>
              <w:bottom w:val="single" w:sz="4" w:space="0" w:color="auto"/>
              <w:right w:val="single" w:sz="4" w:space="0" w:color="auto"/>
            </w:tcBorders>
            <w:vAlign w:val="center"/>
          </w:tcPr>
          <w:p w14:paraId="6BA8AD68" w14:textId="77777777" w:rsidR="009A540E" w:rsidRPr="005C1374" w:rsidRDefault="009A540E" w:rsidP="0074407D">
            <w:pPr>
              <w:widowControl w:val="0"/>
              <w:overflowPunct w:val="0"/>
              <w:autoSpaceDE w:val="0"/>
              <w:autoSpaceDN w:val="0"/>
              <w:adjustRightInd w:val="0"/>
              <w:rPr>
                <w:rFonts w:ascii="Arial" w:hAnsi="Arial" w:cs="Arial"/>
                <w:noProof/>
                <w:kern w:val="28"/>
                <w:sz w:val="16"/>
                <w:szCs w:val="16"/>
              </w:rPr>
            </w:pPr>
            <w:r w:rsidRPr="005C1374">
              <w:rPr>
                <w:rFonts w:ascii="Arial" w:hAnsi="Arial" w:cs="Arial"/>
                <w:noProof/>
                <w:kern w:val="28"/>
                <w:sz w:val="16"/>
                <w:szCs w:val="16"/>
              </w:rPr>
              <w:t>Wartość zadania:</w:t>
            </w:r>
          </w:p>
          <w:p w14:paraId="41115B0E"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p>
          <w:p w14:paraId="51DEEDB2"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p>
          <w:p w14:paraId="705195AF"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r w:rsidRPr="000515AA">
              <w:rPr>
                <w:rFonts w:ascii="Arial" w:hAnsi="Arial" w:cs="Arial"/>
                <w:noProof/>
                <w:kern w:val="28"/>
                <w:sz w:val="18"/>
                <w:szCs w:val="18"/>
              </w:rPr>
              <w:t>…………..………</w:t>
            </w:r>
            <w:r>
              <w:rPr>
                <w:rFonts w:ascii="Arial" w:hAnsi="Arial" w:cs="Arial"/>
                <w:noProof/>
                <w:kern w:val="28"/>
                <w:sz w:val="18"/>
                <w:szCs w:val="18"/>
              </w:rPr>
              <w:t>………..</w:t>
            </w:r>
          </w:p>
        </w:tc>
        <w:tc>
          <w:tcPr>
            <w:tcW w:w="804" w:type="pct"/>
            <w:tcBorders>
              <w:top w:val="single" w:sz="4" w:space="0" w:color="auto"/>
              <w:left w:val="single" w:sz="4" w:space="0" w:color="auto"/>
              <w:bottom w:val="single" w:sz="4" w:space="0" w:color="auto"/>
              <w:right w:val="single" w:sz="4" w:space="0" w:color="auto"/>
            </w:tcBorders>
            <w:vAlign w:val="center"/>
          </w:tcPr>
          <w:p w14:paraId="04E85A7B" w14:textId="77777777" w:rsidR="009A540E" w:rsidRPr="005C1374" w:rsidRDefault="009A540E" w:rsidP="0074407D">
            <w:pPr>
              <w:pStyle w:val="Tekstpodstawowy"/>
              <w:rPr>
                <w:rFonts w:ascii="Arial" w:hAnsi="Arial" w:cs="Arial"/>
                <w:i w:val="0"/>
                <w:sz w:val="16"/>
                <w:szCs w:val="16"/>
              </w:rPr>
            </w:pPr>
            <w:r w:rsidRPr="005C1374">
              <w:rPr>
                <w:rFonts w:ascii="Arial" w:hAnsi="Arial" w:cs="Arial"/>
                <w:i w:val="0"/>
                <w:sz w:val="16"/>
                <w:szCs w:val="16"/>
              </w:rPr>
              <w:t xml:space="preserve">od </w:t>
            </w:r>
          </w:p>
          <w:p w14:paraId="60E3D68E" w14:textId="77777777" w:rsidR="009A540E" w:rsidRPr="000515AA" w:rsidRDefault="009A540E" w:rsidP="0074407D">
            <w:pPr>
              <w:pStyle w:val="Tekstpodstawowy"/>
              <w:rPr>
                <w:rFonts w:ascii="Arial" w:hAnsi="Arial" w:cs="Arial"/>
                <w:i w:val="0"/>
                <w:sz w:val="18"/>
                <w:szCs w:val="18"/>
              </w:rPr>
            </w:pPr>
          </w:p>
          <w:p w14:paraId="1FAAF66E" w14:textId="77777777" w:rsidR="009A540E" w:rsidRPr="000515AA" w:rsidRDefault="009A540E" w:rsidP="0074407D">
            <w:pPr>
              <w:pStyle w:val="Tekstpodstawowy"/>
              <w:rPr>
                <w:rFonts w:ascii="Arial" w:hAnsi="Arial" w:cs="Arial"/>
                <w:i w:val="0"/>
                <w:sz w:val="18"/>
                <w:szCs w:val="18"/>
              </w:rPr>
            </w:pPr>
            <w:r w:rsidRPr="000515AA">
              <w:rPr>
                <w:rFonts w:ascii="Arial" w:hAnsi="Arial" w:cs="Arial"/>
                <w:i w:val="0"/>
                <w:sz w:val="18"/>
                <w:szCs w:val="18"/>
              </w:rPr>
              <w:t>…………………</w:t>
            </w:r>
          </w:p>
          <w:p w14:paraId="7CBCA290" w14:textId="77777777" w:rsidR="009A540E" w:rsidRPr="005C1374" w:rsidRDefault="009A540E" w:rsidP="0074407D">
            <w:pPr>
              <w:pStyle w:val="Tekstpodstawowy"/>
              <w:jc w:val="center"/>
              <w:rPr>
                <w:rFonts w:ascii="Arial" w:hAnsi="Arial" w:cs="Arial"/>
                <w:i w:val="0"/>
                <w:sz w:val="14"/>
                <w:szCs w:val="14"/>
              </w:rPr>
            </w:pPr>
            <w:r w:rsidRPr="005C1374">
              <w:rPr>
                <w:rFonts w:ascii="Arial" w:hAnsi="Arial" w:cs="Arial"/>
                <w:i w:val="0"/>
                <w:sz w:val="14"/>
                <w:szCs w:val="14"/>
              </w:rPr>
              <w:t>(dzień-miesiąc-rok)</w:t>
            </w:r>
          </w:p>
          <w:p w14:paraId="6BB56EE3" w14:textId="77777777" w:rsidR="009A540E" w:rsidRPr="005C1374" w:rsidRDefault="009A540E" w:rsidP="0074407D">
            <w:pPr>
              <w:pStyle w:val="Tekstpodstawowy"/>
              <w:spacing w:before="240"/>
              <w:rPr>
                <w:rFonts w:ascii="Arial" w:hAnsi="Arial" w:cs="Arial"/>
                <w:i w:val="0"/>
                <w:sz w:val="16"/>
                <w:szCs w:val="16"/>
              </w:rPr>
            </w:pPr>
            <w:r w:rsidRPr="005C1374">
              <w:rPr>
                <w:rFonts w:ascii="Arial" w:hAnsi="Arial" w:cs="Arial"/>
                <w:i w:val="0"/>
                <w:sz w:val="16"/>
                <w:szCs w:val="16"/>
              </w:rPr>
              <w:t xml:space="preserve">do </w:t>
            </w:r>
          </w:p>
          <w:p w14:paraId="2A6BEEFB" w14:textId="77777777" w:rsidR="009A540E" w:rsidRPr="000515AA" w:rsidRDefault="009A540E" w:rsidP="0074407D">
            <w:pPr>
              <w:pStyle w:val="Tekstpodstawowy"/>
              <w:spacing w:before="240"/>
              <w:rPr>
                <w:rFonts w:ascii="Arial" w:hAnsi="Arial" w:cs="Arial"/>
                <w:i w:val="0"/>
                <w:sz w:val="18"/>
                <w:szCs w:val="18"/>
              </w:rPr>
            </w:pPr>
            <w:r w:rsidRPr="000515AA">
              <w:rPr>
                <w:rFonts w:ascii="Arial" w:hAnsi="Arial" w:cs="Arial"/>
                <w:i w:val="0"/>
                <w:sz w:val="18"/>
                <w:szCs w:val="18"/>
              </w:rPr>
              <w:t>…………………</w:t>
            </w:r>
          </w:p>
          <w:p w14:paraId="09BBD80C" w14:textId="77777777" w:rsidR="009A540E" w:rsidRPr="005C1374" w:rsidRDefault="009A540E" w:rsidP="0074407D">
            <w:pPr>
              <w:pStyle w:val="Tekstpodstawowy"/>
              <w:jc w:val="center"/>
              <w:rPr>
                <w:rFonts w:ascii="Arial" w:hAnsi="Arial" w:cs="Arial"/>
                <w:i w:val="0"/>
                <w:sz w:val="14"/>
                <w:szCs w:val="14"/>
              </w:rPr>
            </w:pPr>
            <w:r w:rsidRPr="005C1374">
              <w:rPr>
                <w:rFonts w:ascii="Arial" w:hAnsi="Arial" w:cs="Arial"/>
                <w:i w:val="0"/>
                <w:sz w:val="14"/>
                <w:szCs w:val="14"/>
              </w:rPr>
              <w:t>(dzień-miesiąc-rok)</w:t>
            </w:r>
          </w:p>
          <w:p w14:paraId="065BF511" w14:textId="77777777" w:rsidR="009A540E" w:rsidRPr="000515AA" w:rsidRDefault="009A540E" w:rsidP="0074407D">
            <w:pPr>
              <w:pStyle w:val="Tekstpodstawowy"/>
              <w:jc w:val="center"/>
              <w:rPr>
                <w:rFonts w:ascii="Arial" w:hAnsi="Arial" w:cs="Arial"/>
                <w:i w:val="0"/>
                <w:sz w:val="18"/>
                <w:szCs w:val="18"/>
              </w:rPr>
            </w:pPr>
          </w:p>
          <w:p w14:paraId="10D54334" w14:textId="77777777" w:rsidR="009A540E" w:rsidRPr="000515AA" w:rsidRDefault="009A540E" w:rsidP="0074407D">
            <w:pPr>
              <w:pStyle w:val="Tekstpodstawowy"/>
              <w:jc w:val="center"/>
              <w:rPr>
                <w:rFonts w:ascii="Arial" w:hAnsi="Arial" w:cs="Arial"/>
                <w:i w:val="0"/>
                <w:sz w:val="18"/>
                <w:szCs w:val="18"/>
              </w:rPr>
            </w:pPr>
          </w:p>
          <w:p w14:paraId="22F2AB48" w14:textId="01FF500F" w:rsidR="009A540E" w:rsidRPr="005C1374" w:rsidRDefault="009A540E" w:rsidP="009A540E">
            <w:pPr>
              <w:pStyle w:val="Tekstpodstawowy"/>
              <w:jc w:val="center"/>
              <w:rPr>
                <w:rFonts w:ascii="Arial" w:hAnsi="Arial" w:cs="Arial"/>
                <w:i w:val="0"/>
                <w:sz w:val="16"/>
                <w:szCs w:val="16"/>
              </w:rPr>
            </w:pPr>
            <w:r w:rsidRPr="000515AA">
              <w:rPr>
                <w:rFonts w:ascii="Arial" w:hAnsi="Arial" w:cs="Arial"/>
                <w:i w:val="0"/>
                <w:sz w:val="18"/>
                <w:szCs w:val="18"/>
              </w:rPr>
              <w:t>…………………………............</w:t>
            </w:r>
            <w:r w:rsidR="00A43E7A">
              <w:rPr>
                <w:rFonts w:ascii="Arial" w:hAnsi="Arial" w:cs="Arial"/>
                <w:i w:val="0"/>
                <w:sz w:val="18"/>
                <w:szCs w:val="18"/>
              </w:rPr>
              <w:t xml:space="preserve"> </w:t>
            </w:r>
            <w:r w:rsidRPr="005C1374">
              <w:rPr>
                <w:rFonts w:ascii="Arial" w:hAnsi="Arial" w:cs="Arial"/>
                <w:i w:val="0"/>
                <w:sz w:val="16"/>
                <w:szCs w:val="16"/>
              </w:rPr>
              <w:t>(podmiot)</w:t>
            </w:r>
          </w:p>
        </w:tc>
        <w:tc>
          <w:tcPr>
            <w:tcW w:w="802" w:type="pct"/>
            <w:tcBorders>
              <w:top w:val="single" w:sz="4" w:space="0" w:color="auto"/>
              <w:left w:val="single" w:sz="4" w:space="0" w:color="auto"/>
              <w:bottom w:val="single" w:sz="4" w:space="0" w:color="auto"/>
              <w:right w:val="single" w:sz="4" w:space="0" w:color="auto"/>
            </w:tcBorders>
            <w:vAlign w:val="center"/>
            <w:hideMark/>
          </w:tcPr>
          <w:p w14:paraId="52A19DC1" w14:textId="77777777" w:rsidR="009A540E" w:rsidRPr="000515AA" w:rsidRDefault="009A540E" w:rsidP="0074407D">
            <w:pPr>
              <w:rPr>
                <w:rFonts w:ascii="Arial" w:hAnsi="Arial" w:cs="Arial"/>
                <w:bCs/>
                <w:i/>
                <w:iCs/>
                <w:sz w:val="16"/>
                <w:szCs w:val="16"/>
              </w:rPr>
            </w:pPr>
          </w:p>
          <w:p w14:paraId="1D2DE296" w14:textId="77777777" w:rsidR="009A540E" w:rsidRPr="000515AA" w:rsidRDefault="009A540E" w:rsidP="0074407D">
            <w:pPr>
              <w:rPr>
                <w:rFonts w:ascii="Arial" w:hAnsi="Arial" w:cs="Arial"/>
                <w:bCs/>
                <w:i/>
                <w:iCs/>
                <w:sz w:val="16"/>
                <w:szCs w:val="16"/>
              </w:rPr>
            </w:pPr>
          </w:p>
        </w:tc>
        <w:tc>
          <w:tcPr>
            <w:tcW w:w="766" w:type="pct"/>
            <w:tcBorders>
              <w:top w:val="single" w:sz="4" w:space="0" w:color="auto"/>
              <w:left w:val="single" w:sz="4" w:space="0" w:color="auto"/>
              <w:bottom w:val="single" w:sz="4" w:space="0" w:color="auto"/>
              <w:right w:val="single" w:sz="4" w:space="0" w:color="auto"/>
            </w:tcBorders>
          </w:tcPr>
          <w:p w14:paraId="045A566F" w14:textId="77777777" w:rsidR="009A540E" w:rsidRPr="000515AA" w:rsidRDefault="009A540E" w:rsidP="0074407D">
            <w:pPr>
              <w:rPr>
                <w:rFonts w:ascii="Arial" w:hAnsi="Arial" w:cs="Arial"/>
                <w:bCs/>
                <w:sz w:val="18"/>
                <w:szCs w:val="18"/>
              </w:rPr>
            </w:pPr>
          </w:p>
        </w:tc>
      </w:tr>
    </w:tbl>
    <w:p w14:paraId="3ADD7F44" w14:textId="5650D79C" w:rsidR="009A540E" w:rsidRPr="00036368" w:rsidRDefault="009A540E" w:rsidP="00B77D30">
      <w:pPr>
        <w:rPr>
          <w:rFonts w:ascii="Arial" w:hAnsi="Arial" w:cs="Arial"/>
          <w:sz w:val="16"/>
          <w:szCs w:val="16"/>
        </w:rPr>
      </w:pPr>
    </w:p>
    <w:p w14:paraId="38A5AB65" w14:textId="77777777" w:rsidR="009A540E" w:rsidRPr="00C25C0D" w:rsidRDefault="009A540E" w:rsidP="009A540E">
      <w:pPr>
        <w:rPr>
          <w:rFonts w:ascii="Arial" w:hAnsi="Arial" w:cs="Arial"/>
          <w:i/>
          <w:sz w:val="16"/>
          <w:szCs w:val="16"/>
        </w:rPr>
      </w:pPr>
      <w:r w:rsidRPr="00C25C0D">
        <w:rPr>
          <w:rFonts w:ascii="Arial" w:hAnsi="Arial" w:cs="Arial"/>
          <w:i/>
          <w:sz w:val="16"/>
          <w:szCs w:val="16"/>
        </w:rPr>
        <w:t>Należy wypełnić tabelę zgodnie z poniższą instrukcją (odnośniki do indeksów wskazanych w tabeli):</w:t>
      </w:r>
    </w:p>
    <w:p w14:paraId="46AD1D54" w14:textId="77777777" w:rsidR="009A540E" w:rsidRPr="00C25C0D" w:rsidRDefault="009A540E" w:rsidP="009A540E">
      <w:pPr>
        <w:ind w:left="142" w:hanging="142"/>
        <w:jc w:val="both"/>
        <w:rPr>
          <w:rFonts w:ascii="Arial" w:hAnsi="Arial" w:cs="Arial"/>
          <w:i/>
          <w:sz w:val="16"/>
          <w:szCs w:val="16"/>
        </w:rPr>
      </w:pPr>
      <w:r w:rsidRPr="00C25C0D">
        <w:rPr>
          <w:rFonts w:ascii="Arial" w:hAnsi="Arial" w:cs="Arial"/>
          <w:i/>
          <w:sz w:val="16"/>
          <w:szCs w:val="16"/>
          <w:vertAlign w:val="superscript"/>
        </w:rPr>
        <w:t xml:space="preserve">1 </w:t>
      </w:r>
      <w:r w:rsidRPr="00C25C0D">
        <w:rPr>
          <w:rFonts w:ascii="Arial" w:hAnsi="Arial" w:cs="Arial"/>
          <w:i/>
          <w:sz w:val="16"/>
          <w:szCs w:val="16"/>
        </w:rPr>
        <w:t xml:space="preserve">- należy podać wszelkie informacje w zakresie potwierdzającym spełnianie warunku określonego w </w:t>
      </w:r>
      <w:r>
        <w:rPr>
          <w:rFonts w:ascii="Arial" w:hAnsi="Arial" w:cs="Arial"/>
          <w:i/>
          <w:sz w:val="16"/>
          <w:szCs w:val="16"/>
        </w:rPr>
        <w:t xml:space="preserve">Rozdziale VIII ust. 2 pkt 4) lit. </w:t>
      </w:r>
      <w:proofErr w:type="gramStart"/>
      <w:r>
        <w:rPr>
          <w:rFonts w:ascii="Arial" w:hAnsi="Arial" w:cs="Arial"/>
          <w:i/>
          <w:sz w:val="16"/>
          <w:szCs w:val="16"/>
        </w:rPr>
        <w:t>a)</w:t>
      </w:r>
      <w:r w:rsidRPr="00C25C0D">
        <w:rPr>
          <w:rFonts w:ascii="Arial" w:hAnsi="Arial" w:cs="Arial"/>
          <w:i/>
          <w:sz w:val="16"/>
          <w:szCs w:val="16"/>
        </w:rPr>
        <w:t xml:space="preserve"> </w:t>
      </w:r>
      <w:r>
        <w:rPr>
          <w:rFonts w:ascii="Arial" w:hAnsi="Arial" w:cs="Arial"/>
          <w:i/>
          <w:sz w:val="16"/>
          <w:szCs w:val="16"/>
        </w:rPr>
        <w:t xml:space="preserve"> </w:t>
      </w:r>
      <w:r w:rsidRPr="00C25C0D">
        <w:rPr>
          <w:rFonts w:ascii="Arial" w:hAnsi="Arial" w:cs="Arial"/>
          <w:i/>
          <w:sz w:val="16"/>
          <w:szCs w:val="16"/>
        </w:rPr>
        <w:t>SWZ</w:t>
      </w:r>
      <w:proofErr w:type="gramEnd"/>
    </w:p>
    <w:p w14:paraId="7A4AFEF9" w14:textId="77777777" w:rsidR="009A540E" w:rsidRPr="00C25C0D" w:rsidRDefault="009A540E" w:rsidP="009A540E">
      <w:pPr>
        <w:rPr>
          <w:rFonts w:ascii="Arial" w:hAnsi="Arial" w:cs="Arial"/>
          <w:i/>
          <w:sz w:val="16"/>
          <w:szCs w:val="16"/>
        </w:rPr>
      </w:pPr>
      <w:r w:rsidRPr="00C25C0D">
        <w:rPr>
          <w:rFonts w:ascii="Arial" w:hAnsi="Arial" w:cs="Arial"/>
          <w:i/>
          <w:sz w:val="16"/>
          <w:szCs w:val="16"/>
          <w:vertAlign w:val="superscript"/>
        </w:rPr>
        <w:t>2</w:t>
      </w:r>
      <w:r w:rsidRPr="00C25C0D">
        <w:rPr>
          <w:rFonts w:ascii="Arial" w:hAnsi="Arial" w:cs="Arial"/>
          <w:i/>
          <w:sz w:val="16"/>
          <w:szCs w:val="16"/>
        </w:rPr>
        <w:t xml:space="preserve"> - należy wybrać jedną z dwóch wskazanych opcji i wypełnić dane Wykonawcy robót w odpowiedniej kolumnie</w:t>
      </w:r>
    </w:p>
    <w:p w14:paraId="2A248008" w14:textId="77777777" w:rsidR="009A540E" w:rsidRPr="0048509C" w:rsidRDefault="009A540E" w:rsidP="009A540E">
      <w:pPr>
        <w:spacing w:line="264" w:lineRule="auto"/>
        <w:rPr>
          <w:rFonts w:ascii="Arial" w:hAnsi="Arial" w:cs="Arial"/>
          <w:i/>
          <w:sz w:val="16"/>
          <w:szCs w:val="16"/>
        </w:rPr>
      </w:pPr>
    </w:p>
    <w:p w14:paraId="55508A32" w14:textId="77777777" w:rsidR="009A540E" w:rsidRPr="000515AA" w:rsidRDefault="009A540E" w:rsidP="009A540E">
      <w:pPr>
        <w:spacing w:before="120"/>
        <w:jc w:val="both"/>
        <w:rPr>
          <w:rFonts w:ascii="Arial" w:hAnsi="Arial" w:cs="Arial"/>
          <w:color w:val="000000"/>
          <w:sz w:val="20"/>
          <w:szCs w:val="20"/>
        </w:rPr>
      </w:pPr>
      <w:r w:rsidRPr="000515AA">
        <w:rPr>
          <w:rFonts w:ascii="Arial" w:hAnsi="Arial" w:cs="Arial"/>
          <w:sz w:val="20"/>
          <w:szCs w:val="20"/>
        </w:rPr>
        <w:t xml:space="preserve"> </w:t>
      </w:r>
      <w:r w:rsidRPr="000515AA">
        <w:rPr>
          <w:rFonts w:ascii="Arial" w:hAnsi="Arial" w:cs="Arial"/>
          <w:color w:val="000000"/>
          <w:sz w:val="20"/>
          <w:szCs w:val="20"/>
        </w:rPr>
        <w:t>Dołączam następujące dowody potwierdzające, że w/w usługi zostały wykonane należycie:</w:t>
      </w:r>
    </w:p>
    <w:p w14:paraId="0DD29176" w14:textId="77777777" w:rsidR="009A540E" w:rsidRPr="000515AA" w:rsidRDefault="009A540E" w:rsidP="009A540E">
      <w:pPr>
        <w:pStyle w:val="Tekstpodstawowy1"/>
        <w:numPr>
          <w:ilvl w:val="3"/>
          <w:numId w:val="16"/>
        </w:numPr>
        <w:spacing w:after="0"/>
        <w:ind w:left="0" w:hanging="2520"/>
        <w:rPr>
          <w:rFonts w:ascii="Arial" w:hAnsi="Arial" w:cs="Arial"/>
          <w:bCs/>
          <w:color w:val="000000"/>
          <w:sz w:val="20"/>
          <w:szCs w:val="20"/>
        </w:rPr>
      </w:pPr>
    </w:p>
    <w:p w14:paraId="6223018E" w14:textId="77777777" w:rsidR="009A540E" w:rsidRPr="00A86F28" w:rsidRDefault="009A540E" w:rsidP="009A540E">
      <w:pPr>
        <w:pStyle w:val="Tekstpodstawowy1"/>
        <w:spacing w:after="0"/>
        <w:jc w:val="both"/>
        <w:rPr>
          <w:rFonts w:ascii="Arial" w:hAnsi="Arial" w:cs="Arial"/>
          <w:bCs/>
          <w:color w:val="000000"/>
          <w:sz w:val="20"/>
          <w:szCs w:val="20"/>
        </w:rPr>
      </w:pPr>
      <w:r w:rsidRPr="000515AA">
        <w:rPr>
          <w:rFonts w:ascii="Arial" w:hAnsi="Arial" w:cs="Arial"/>
          <w:bCs/>
          <w:color w:val="000000"/>
          <w:sz w:val="20"/>
          <w:szCs w:val="20"/>
        </w:rPr>
        <w:t>…………………………………………………………………………………..</w:t>
      </w:r>
    </w:p>
    <w:p w14:paraId="2580704A" w14:textId="7C66C935" w:rsidR="00333A76" w:rsidRDefault="00333A76" w:rsidP="00206459">
      <w:pPr>
        <w:rPr>
          <w:rFonts w:ascii="Arial" w:hAnsi="Arial" w:cs="Arial"/>
          <w:bCs/>
          <w:sz w:val="20"/>
          <w:szCs w:val="20"/>
        </w:rPr>
      </w:pPr>
    </w:p>
    <w:p w14:paraId="55131239" w14:textId="77777777" w:rsidR="00241781" w:rsidRDefault="00241781" w:rsidP="00206459">
      <w:pPr>
        <w:rPr>
          <w:rFonts w:ascii="Arial" w:hAnsi="Arial" w:cs="Arial"/>
          <w:bCs/>
          <w:sz w:val="20"/>
          <w:szCs w:val="20"/>
        </w:rPr>
      </w:pPr>
    </w:p>
    <w:p w14:paraId="744080EE" w14:textId="77777777" w:rsidR="00036368" w:rsidRDefault="00036368" w:rsidP="00206459">
      <w:pPr>
        <w:rPr>
          <w:rFonts w:ascii="Arial" w:hAnsi="Arial" w:cs="Arial"/>
          <w:bCs/>
          <w:sz w:val="20"/>
          <w:szCs w:val="20"/>
        </w:rPr>
      </w:pPr>
    </w:p>
    <w:p w14:paraId="4B6081ED" w14:textId="77777777" w:rsidR="00206459" w:rsidRPr="00AA73D3" w:rsidRDefault="00206459" w:rsidP="0002365F">
      <w:pPr>
        <w:pStyle w:val="rozdzia"/>
        <w:rPr>
          <w:rFonts w:ascii="Arial" w:hAnsi="Arial" w:cs="Arial"/>
          <w:b w:val="0"/>
          <w:bCs/>
          <w:color w:val="C00000"/>
          <w:szCs w:val="16"/>
        </w:rPr>
      </w:pPr>
      <w:r w:rsidRPr="00AA73D3">
        <w:rPr>
          <w:rFonts w:ascii="Arial" w:hAnsi="Arial" w:cs="Arial"/>
          <w:b w:val="0"/>
          <w:bCs/>
          <w:color w:val="C00000"/>
          <w:szCs w:val="16"/>
        </w:rPr>
        <w:t>UWAGA:</w:t>
      </w:r>
    </w:p>
    <w:p w14:paraId="50654008"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Zamawiający zaleca przed podpisaniem, zapisanie dokumentu w formacie .pdf</w:t>
      </w:r>
    </w:p>
    <w:p w14:paraId="57565210"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 xml:space="preserve">Dokument należy wypełnić i podpisać kwalifikowalnym podpisem elektronicznym lub podpisem zaufanym lub podpisem osobistym </w:t>
      </w:r>
    </w:p>
    <w:p w14:paraId="259723E1"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W przypadku wykonawców wspólnie ubiegających się o udzielenie zamówienia, dokument ten/ dokumenty te składa przynajmniej jeden z wykonawców.</w:t>
      </w:r>
    </w:p>
    <w:sectPr w:rsidR="00206459" w:rsidRPr="00AA73D3" w:rsidSect="00073709">
      <w:headerReference w:type="default" r:id="rId7"/>
      <w:footerReference w:type="even" r:id="rId8"/>
      <w:footerReference w:type="default" r:id="rId9"/>
      <w:pgSz w:w="11906" w:h="16838" w:code="9"/>
      <w:pgMar w:top="1418" w:right="1418" w:bottom="1418"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43E4D" w14:textId="77777777" w:rsidR="003960DB" w:rsidRDefault="003960DB" w:rsidP="00552E30">
      <w:r>
        <w:separator/>
      </w:r>
    </w:p>
  </w:endnote>
  <w:endnote w:type="continuationSeparator" w:id="0">
    <w:p w14:paraId="70E5FC69" w14:textId="77777777" w:rsidR="003960DB" w:rsidRDefault="003960DB"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D815B" w14:textId="77777777" w:rsidR="00050346" w:rsidRDefault="00246EBD"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36A84944"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2026"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B3214" w14:textId="77777777" w:rsidR="003960DB" w:rsidRDefault="003960DB" w:rsidP="00552E30">
      <w:r>
        <w:separator/>
      </w:r>
    </w:p>
  </w:footnote>
  <w:footnote w:type="continuationSeparator" w:id="0">
    <w:p w14:paraId="2883DCE5" w14:textId="77777777" w:rsidR="003960DB" w:rsidRDefault="003960DB"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0755" w14:textId="77777777" w:rsidR="002477A6" w:rsidRPr="002477A6" w:rsidRDefault="002477A6" w:rsidP="002477A6">
    <w:pPr>
      <w:autoSpaceDE w:val="0"/>
      <w:autoSpaceDN w:val="0"/>
      <w:adjustRightInd w:val="0"/>
      <w:ind w:left="-283" w:right="-283"/>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202788981">
    <w:abstractNumId w:val="0"/>
  </w:num>
  <w:num w:numId="2" w16cid:durableId="1614896762">
    <w:abstractNumId w:val="1"/>
  </w:num>
  <w:num w:numId="3" w16cid:durableId="672027556">
    <w:abstractNumId w:val="9"/>
  </w:num>
  <w:num w:numId="4" w16cid:durableId="1021661420">
    <w:abstractNumId w:val="18"/>
  </w:num>
  <w:num w:numId="5" w16cid:durableId="2140099699">
    <w:abstractNumId w:val="7"/>
  </w:num>
  <w:num w:numId="6" w16cid:durableId="977608054">
    <w:abstractNumId w:val="24"/>
  </w:num>
  <w:num w:numId="7" w16cid:durableId="561136871">
    <w:abstractNumId w:val="29"/>
  </w:num>
  <w:num w:numId="8" w16cid:durableId="639189623">
    <w:abstractNumId w:val="21"/>
  </w:num>
  <w:num w:numId="9" w16cid:durableId="886138676">
    <w:abstractNumId w:val="26"/>
  </w:num>
  <w:num w:numId="10" w16cid:durableId="584609019">
    <w:abstractNumId w:val="22"/>
  </w:num>
  <w:num w:numId="11" w16cid:durableId="410154919">
    <w:abstractNumId w:val="27"/>
  </w:num>
  <w:num w:numId="12" w16cid:durableId="149298741">
    <w:abstractNumId w:val="28"/>
  </w:num>
  <w:num w:numId="13" w16cid:durableId="386033305">
    <w:abstractNumId w:val="17"/>
  </w:num>
  <w:num w:numId="14" w16cid:durableId="109517149">
    <w:abstractNumId w:val="11"/>
  </w:num>
  <w:num w:numId="15" w16cid:durableId="696583476">
    <w:abstractNumId w:val="5"/>
  </w:num>
  <w:num w:numId="16" w16cid:durableId="1125658315">
    <w:abstractNumId w:val="2"/>
  </w:num>
  <w:num w:numId="17" w16cid:durableId="571087755">
    <w:abstractNumId w:val="12"/>
  </w:num>
  <w:num w:numId="18" w16cid:durableId="654919665">
    <w:abstractNumId w:val="15"/>
  </w:num>
  <w:num w:numId="19" w16cid:durableId="1115830086">
    <w:abstractNumId w:val="14"/>
  </w:num>
  <w:num w:numId="20" w16cid:durableId="493884494">
    <w:abstractNumId w:val="25"/>
  </w:num>
  <w:num w:numId="21" w16cid:durableId="672413908">
    <w:abstractNumId w:val="3"/>
  </w:num>
  <w:num w:numId="22" w16cid:durableId="203712054">
    <w:abstractNumId w:val="13"/>
  </w:num>
  <w:num w:numId="23" w16cid:durableId="1151870720">
    <w:abstractNumId w:val="6"/>
  </w:num>
  <w:num w:numId="24" w16cid:durableId="184099396">
    <w:abstractNumId w:val="16"/>
  </w:num>
  <w:num w:numId="25" w16cid:durableId="1635523859">
    <w:abstractNumId w:val="20"/>
  </w:num>
  <w:num w:numId="26" w16cid:durableId="1883051712">
    <w:abstractNumId w:val="8"/>
  </w:num>
  <w:num w:numId="27" w16cid:durableId="1773891432">
    <w:abstractNumId w:val="23"/>
  </w:num>
  <w:num w:numId="28" w16cid:durableId="1857618302">
    <w:abstractNumId w:val="4"/>
  </w:num>
  <w:num w:numId="29" w16cid:durableId="1866404136">
    <w:abstractNumId w:val="19"/>
  </w:num>
  <w:num w:numId="30" w16cid:durableId="4586485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1420E"/>
    <w:rsid w:val="0002104F"/>
    <w:rsid w:val="0002365F"/>
    <w:rsid w:val="00036368"/>
    <w:rsid w:val="00045512"/>
    <w:rsid w:val="00050346"/>
    <w:rsid w:val="000515AA"/>
    <w:rsid w:val="00054F23"/>
    <w:rsid w:val="00060683"/>
    <w:rsid w:val="000616C1"/>
    <w:rsid w:val="00063161"/>
    <w:rsid w:val="000732BC"/>
    <w:rsid w:val="00073709"/>
    <w:rsid w:val="000751D5"/>
    <w:rsid w:val="0009088D"/>
    <w:rsid w:val="000918C1"/>
    <w:rsid w:val="000A7D02"/>
    <w:rsid w:val="000C7C58"/>
    <w:rsid w:val="000D137F"/>
    <w:rsid w:val="000E168B"/>
    <w:rsid w:val="000F333A"/>
    <w:rsid w:val="000F53AB"/>
    <w:rsid w:val="00107B3B"/>
    <w:rsid w:val="00122046"/>
    <w:rsid w:val="00123400"/>
    <w:rsid w:val="001248ED"/>
    <w:rsid w:val="0013776D"/>
    <w:rsid w:val="00142543"/>
    <w:rsid w:val="00150AAB"/>
    <w:rsid w:val="00156473"/>
    <w:rsid w:val="00157A43"/>
    <w:rsid w:val="00163483"/>
    <w:rsid w:val="001653E4"/>
    <w:rsid w:val="001817BC"/>
    <w:rsid w:val="00190D7A"/>
    <w:rsid w:val="00192ED8"/>
    <w:rsid w:val="001A4DBE"/>
    <w:rsid w:val="001B0198"/>
    <w:rsid w:val="001D04B7"/>
    <w:rsid w:val="001F23AB"/>
    <w:rsid w:val="00206459"/>
    <w:rsid w:val="00224A35"/>
    <w:rsid w:val="0022527E"/>
    <w:rsid w:val="0022661E"/>
    <w:rsid w:val="00231990"/>
    <w:rsid w:val="00241781"/>
    <w:rsid w:val="002426F5"/>
    <w:rsid w:val="00246EBD"/>
    <w:rsid w:val="002477A6"/>
    <w:rsid w:val="002615DE"/>
    <w:rsid w:val="00270E68"/>
    <w:rsid w:val="0027755E"/>
    <w:rsid w:val="00284AED"/>
    <w:rsid w:val="002A5FF9"/>
    <w:rsid w:val="002D314B"/>
    <w:rsid w:val="002D4AAE"/>
    <w:rsid w:val="002D76B9"/>
    <w:rsid w:val="002F0A70"/>
    <w:rsid w:val="002F4E11"/>
    <w:rsid w:val="00333A76"/>
    <w:rsid w:val="00334BDD"/>
    <w:rsid w:val="00340E84"/>
    <w:rsid w:val="00343F6D"/>
    <w:rsid w:val="00351EFD"/>
    <w:rsid w:val="0037231B"/>
    <w:rsid w:val="003929A6"/>
    <w:rsid w:val="003948FF"/>
    <w:rsid w:val="003960DB"/>
    <w:rsid w:val="003A19C5"/>
    <w:rsid w:val="003B05AE"/>
    <w:rsid w:val="003E6F9E"/>
    <w:rsid w:val="003F2638"/>
    <w:rsid w:val="003F6810"/>
    <w:rsid w:val="00404873"/>
    <w:rsid w:val="00412ABA"/>
    <w:rsid w:val="00424214"/>
    <w:rsid w:val="00473C4D"/>
    <w:rsid w:val="00492111"/>
    <w:rsid w:val="004F53D9"/>
    <w:rsid w:val="00517135"/>
    <w:rsid w:val="00547BF5"/>
    <w:rsid w:val="0055238E"/>
    <w:rsid w:val="00552E30"/>
    <w:rsid w:val="00556FB3"/>
    <w:rsid w:val="00574599"/>
    <w:rsid w:val="005767E7"/>
    <w:rsid w:val="0059100F"/>
    <w:rsid w:val="00596E06"/>
    <w:rsid w:val="005B276F"/>
    <w:rsid w:val="005F3519"/>
    <w:rsid w:val="006077B5"/>
    <w:rsid w:val="00617757"/>
    <w:rsid w:val="0064771A"/>
    <w:rsid w:val="00666F3D"/>
    <w:rsid w:val="006C42F5"/>
    <w:rsid w:val="006D55F9"/>
    <w:rsid w:val="006E00EB"/>
    <w:rsid w:val="006E424D"/>
    <w:rsid w:val="006F480A"/>
    <w:rsid w:val="007008B8"/>
    <w:rsid w:val="0070676B"/>
    <w:rsid w:val="00711A51"/>
    <w:rsid w:val="00721F1A"/>
    <w:rsid w:val="007329B6"/>
    <w:rsid w:val="00736525"/>
    <w:rsid w:val="007678E2"/>
    <w:rsid w:val="007719D4"/>
    <w:rsid w:val="00772C83"/>
    <w:rsid w:val="007743DF"/>
    <w:rsid w:val="007B5DCF"/>
    <w:rsid w:val="007E0CE2"/>
    <w:rsid w:val="007F10CC"/>
    <w:rsid w:val="008030B5"/>
    <w:rsid w:val="008257B3"/>
    <w:rsid w:val="008A4193"/>
    <w:rsid w:val="008B626A"/>
    <w:rsid w:val="008C7BE9"/>
    <w:rsid w:val="008D0B47"/>
    <w:rsid w:val="008D5354"/>
    <w:rsid w:val="00906A28"/>
    <w:rsid w:val="00925A7E"/>
    <w:rsid w:val="009615BE"/>
    <w:rsid w:val="00961B34"/>
    <w:rsid w:val="00964E3C"/>
    <w:rsid w:val="00974E7A"/>
    <w:rsid w:val="009824A4"/>
    <w:rsid w:val="009952AA"/>
    <w:rsid w:val="009A07CE"/>
    <w:rsid w:val="009A540E"/>
    <w:rsid w:val="009E0D5C"/>
    <w:rsid w:val="009E3302"/>
    <w:rsid w:val="009E50D1"/>
    <w:rsid w:val="009F075E"/>
    <w:rsid w:val="00A149DB"/>
    <w:rsid w:val="00A17CB5"/>
    <w:rsid w:val="00A310A6"/>
    <w:rsid w:val="00A43E7A"/>
    <w:rsid w:val="00A552AA"/>
    <w:rsid w:val="00A801A5"/>
    <w:rsid w:val="00A84D9E"/>
    <w:rsid w:val="00A85091"/>
    <w:rsid w:val="00A90AD6"/>
    <w:rsid w:val="00AA0683"/>
    <w:rsid w:val="00AA73D3"/>
    <w:rsid w:val="00AC4389"/>
    <w:rsid w:val="00AD7D63"/>
    <w:rsid w:val="00AE3DEE"/>
    <w:rsid w:val="00AF68BD"/>
    <w:rsid w:val="00B01CB9"/>
    <w:rsid w:val="00B05CEF"/>
    <w:rsid w:val="00B11BD6"/>
    <w:rsid w:val="00B33C3A"/>
    <w:rsid w:val="00B44419"/>
    <w:rsid w:val="00B4557D"/>
    <w:rsid w:val="00B47D6C"/>
    <w:rsid w:val="00B72ADD"/>
    <w:rsid w:val="00B77B34"/>
    <w:rsid w:val="00B77D30"/>
    <w:rsid w:val="00B81178"/>
    <w:rsid w:val="00BA5FE1"/>
    <w:rsid w:val="00BC3DA4"/>
    <w:rsid w:val="00BD105A"/>
    <w:rsid w:val="00BD3E87"/>
    <w:rsid w:val="00BE1D8F"/>
    <w:rsid w:val="00BF2E8B"/>
    <w:rsid w:val="00BF6E32"/>
    <w:rsid w:val="00C22C59"/>
    <w:rsid w:val="00C31E34"/>
    <w:rsid w:val="00C33D13"/>
    <w:rsid w:val="00C611DE"/>
    <w:rsid w:val="00C667FE"/>
    <w:rsid w:val="00C74748"/>
    <w:rsid w:val="00C9798B"/>
    <w:rsid w:val="00CA7D7B"/>
    <w:rsid w:val="00CD498D"/>
    <w:rsid w:val="00CE182D"/>
    <w:rsid w:val="00D03407"/>
    <w:rsid w:val="00D064B2"/>
    <w:rsid w:val="00D44843"/>
    <w:rsid w:val="00D47548"/>
    <w:rsid w:val="00D61008"/>
    <w:rsid w:val="00D703A1"/>
    <w:rsid w:val="00DB2E6E"/>
    <w:rsid w:val="00DB4F42"/>
    <w:rsid w:val="00DC5F26"/>
    <w:rsid w:val="00DE0872"/>
    <w:rsid w:val="00DE746C"/>
    <w:rsid w:val="00E1031E"/>
    <w:rsid w:val="00E130F5"/>
    <w:rsid w:val="00E41055"/>
    <w:rsid w:val="00E65982"/>
    <w:rsid w:val="00EA22C5"/>
    <w:rsid w:val="00EA3812"/>
    <w:rsid w:val="00EA6F8D"/>
    <w:rsid w:val="00ED311E"/>
    <w:rsid w:val="00ED6B7E"/>
    <w:rsid w:val="00EE34EB"/>
    <w:rsid w:val="00F44652"/>
    <w:rsid w:val="00F46C20"/>
    <w:rsid w:val="00F52F6E"/>
    <w:rsid w:val="00F54417"/>
    <w:rsid w:val="00F56EA4"/>
    <w:rsid w:val="00F668A7"/>
    <w:rsid w:val="00F71057"/>
    <w:rsid w:val="00F83E75"/>
    <w:rsid w:val="00F86864"/>
    <w:rsid w:val="00FB53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C03AD"/>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298739">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292</Words>
  <Characters>1755</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50</cp:revision>
  <cp:lastPrinted>2022-02-28T07:21:00Z</cp:lastPrinted>
  <dcterms:created xsi:type="dcterms:W3CDTF">2021-03-08T11:22:00Z</dcterms:created>
  <dcterms:modified xsi:type="dcterms:W3CDTF">2026-03-05T06:58:00Z</dcterms:modified>
</cp:coreProperties>
</file>